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CEA22" w14:textId="75F9728C" w:rsidR="00766B9D" w:rsidRPr="00520CD1" w:rsidRDefault="00766B9D" w:rsidP="009D02F2">
      <w:pPr>
        <w:ind w:left="0"/>
        <w:jc w:val="right"/>
        <w:rPr>
          <w:rFonts w:ascii="Times New Roman" w:hAnsi="Times New Roman" w:cs="Times New Roman"/>
          <w:color w:val="000000"/>
        </w:rPr>
      </w:pPr>
      <w:r w:rsidRPr="00520CD1">
        <w:rPr>
          <w:rFonts w:ascii="Times New Roman" w:hAnsi="Times New Roman" w:cs="Times New Roman"/>
          <w:i/>
          <w:iCs/>
          <w:sz w:val="23"/>
          <w:szCs w:val="23"/>
        </w:rPr>
        <w:t xml:space="preserve">Załącznik nr. 1 </w:t>
      </w:r>
    </w:p>
    <w:p w14:paraId="28DF0041" w14:textId="77777777" w:rsidR="00766B9D" w:rsidRPr="00520CD1" w:rsidRDefault="00766B9D" w:rsidP="009D02F2">
      <w:pPr>
        <w:pStyle w:val="Bezodstpw"/>
        <w:rPr>
          <w:rFonts w:ascii="Times New Roman" w:hAnsi="Times New Roman" w:cs="Times New Roman"/>
          <w:i/>
          <w:iCs/>
          <w:sz w:val="24"/>
          <w:szCs w:val="24"/>
        </w:rPr>
      </w:pPr>
    </w:p>
    <w:p w14:paraId="0E1998A8" w14:textId="77777777" w:rsidR="00766B9D" w:rsidRPr="00520CD1" w:rsidRDefault="00766B9D" w:rsidP="009D02F2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520CD1">
        <w:rPr>
          <w:rFonts w:ascii="Times New Roman" w:hAnsi="Times New Roman" w:cs="Times New Roman"/>
          <w:sz w:val="24"/>
          <w:szCs w:val="24"/>
        </w:rPr>
        <w:t xml:space="preserve">Wykonawca: </w:t>
      </w:r>
    </w:p>
    <w:p w14:paraId="07020CBF" w14:textId="77777777" w:rsidR="00766B9D" w:rsidRPr="00520CD1" w:rsidRDefault="00766B9D" w:rsidP="009D02F2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C34CD7B" w14:textId="4B1B3A0E" w:rsidR="0002484F" w:rsidRDefault="0002484F" w:rsidP="009D02F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nazwisko/nazwa…………..</w:t>
      </w:r>
    </w:p>
    <w:p w14:paraId="74AFB933" w14:textId="0E64CDB8" w:rsidR="00766B9D" w:rsidRDefault="0002484F" w:rsidP="009D02F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</w:t>
      </w:r>
      <w:r w:rsidR="00766B9D" w:rsidRPr="00520CD1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40682358" w14:textId="37673B90" w:rsidR="0002484F" w:rsidRPr="00520CD1" w:rsidRDefault="0002484F" w:rsidP="009D02F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NIP………………………………</w:t>
      </w:r>
    </w:p>
    <w:p w14:paraId="1460D41D" w14:textId="7E93F6B5" w:rsidR="00766B9D" w:rsidRDefault="0002484F" w:rsidP="009D02F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Nr. </w:t>
      </w:r>
      <w:proofErr w:type="spellStart"/>
      <w:r>
        <w:rPr>
          <w:rFonts w:ascii="Times New Roman" w:hAnsi="Times New Roman" w:cs="Times New Roman"/>
          <w:sz w:val="24"/>
          <w:szCs w:val="24"/>
        </w:rPr>
        <w:t>tel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………………………….</w:t>
      </w:r>
    </w:p>
    <w:p w14:paraId="15D59594" w14:textId="36FD86A0" w:rsidR="0002484F" w:rsidRPr="00520CD1" w:rsidRDefault="0002484F" w:rsidP="009D02F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e-mail………………..</w:t>
      </w:r>
    </w:p>
    <w:p w14:paraId="27F1150C" w14:textId="77777777" w:rsidR="00766B9D" w:rsidRPr="00520CD1" w:rsidRDefault="00766B9D" w:rsidP="009D02F2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  <w:r w:rsidRPr="00520CD1">
        <w:rPr>
          <w:rFonts w:ascii="Times New Roman" w:hAnsi="Times New Roman" w:cs="Times New Roman"/>
          <w:sz w:val="24"/>
          <w:szCs w:val="24"/>
        </w:rPr>
        <w:t xml:space="preserve">Gmina Wola Mysłowska </w:t>
      </w:r>
      <w:r w:rsidRPr="00520CD1">
        <w:rPr>
          <w:rFonts w:ascii="Times New Roman" w:hAnsi="Times New Roman" w:cs="Times New Roman"/>
          <w:sz w:val="24"/>
          <w:szCs w:val="24"/>
        </w:rPr>
        <w:br/>
        <w:t xml:space="preserve">Wola Mysłowska 57 </w:t>
      </w:r>
      <w:r w:rsidRPr="00520CD1">
        <w:rPr>
          <w:rFonts w:ascii="Times New Roman" w:hAnsi="Times New Roman" w:cs="Times New Roman"/>
          <w:sz w:val="24"/>
          <w:szCs w:val="24"/>
        </w:rPr>
        <w:br/>
        <w:t xml:space="preserve">21- 426 Wola Mysłowska </w:t>
      </w:r>
    </w:p>
    <w:p w14:paraId="66C134B0" w14:textId="77777777" w:rsidR="00766B9D" w:rsidRPr="00520CD1" w:rsidRDefault="00766B9D" w:rsidP="009D02F2">
      <w:pPr>
        <w:pStyle w:val="Bezodstpw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D0F4125" w14:textId="77777777" w:rsidR="00766B9D" w:rsidRPr="00520CD1" w:rsidRDefault="00766B9D" w:rsidP="0010630C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CD1">
        <w:rPr>
          <w:rFonts w:ascii="Times New Roman" w:hAnsi="Times New Roman" w:cs="Times New Roman"/>
          <w:b/>
          <w:sz w:val="24"/>
          <w:szCs w:val="24"/>
        </w:rPr>
        <w:t>OFERTA</w:t>
      </w:r>
    </w:p>
    <w:p w14:paraId="6D42EFEC" w14:textId="77777777" w:rsidR="00766B9D" w:rsidRPr="00520CD1" w:rsidRDefault="00766B9D" w:rsidP="0010630C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520CD1">
        <w:rPr>
          <w:rFonts w:ascii="Times New Roman" w:hAnsi="Times New Roman" w:cs="Times New Roman"/>
          <w:sz w:val="24"/>
          <w:szCs w:val="24"/>
        </w:rPr>
        <w:t>W odpowiedzi na zapytanie ofertowe. do złożenia oferty na wykonanie zadań:</w:t>
      </w:r>
    </w:p>
    <w:p w14:paraId="2A752845" w14:textId="1CDADB93" w:rsidR="00EA4002" w:rsidRPr="002253E8" w:rsidRDefault="00042A28" w:rsidP="0010630C">
      <w:pPr>
        <w:pStyle w:val="Bezodstpw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0CD1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="00380145" w:rsidRPr="00520CD1">
        <w:rPr>
          <w:rFonts w:ascii="Times New Roman" w:hAnsi="Times New Roman" w:cs="Times New Roman"/>
          <w:b/>
          <w:bCs/>
          <w:sz w:val="28"/>
          <w:szCs w:val="28"/>
        </w:rPr>
        <w:t>Zapewnienie opieki zwierzętom bezdomnym z terenu gminy</w:t>
      </w:r>
      <w:r w:rsidR="00380145" w:rsidRPr="00520CD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380145" w:rsidRPr="002253E8">
        <w:rPr>
          <w:rFonts w:ascii="Times New Roman" w:hAnsi="Times New Roman" w:cs="Times New Roman"/>
          <w:b/>
          <w:bCs/>
          <w:sz w:val="28"/>
          <w:szCs w:val="28"/>
        </w:rPr>
        <w:t>Wola Mysłowska</w:t>
      </w:r>
      <w:r w:rsidRPr="002253E8">
        <w:rPr>
          <w:rFonts w:ascii="Times New Roman" w:hAnsi="Times New Roman" w:cs="Times New Roman"/>
          <w:b/>
          <w:bCs/>
          <w:sz w:val="28"/>
          <w:szCs w:val="28"/>
        </w:rPr>
        <w:t>”</w:t>
      </w:r>
    </w:p>
    <w:p w14:paraId="202B074A" w14:textId="267991F0" w:rsidR="003D19B8" w:rsidRPr="0002484F" w:rsidRDefault="00766B9D" w:rsidP="003D19B8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484F">
        <w:rPr>
          <w:rFonts w:ascii="Times New Roman" w:hAnsi="Times New Roman" w:cs="Times New Roman"/>
          <w:sz w:val="24"/>
          <w:szCs w:val="24"/>
        </w:rPr>
        <w:t xml:space="preserve">w zakresie określonym w zapytaniu ofertowym: </w:t>
      </w:r>
      <w:r w:rsidR="00C243FF" w:rsidRPr="0002484F">
        <w:rPr>
          <w:rFonts w:ascii="Times New Roman" w:hAnsi="Times New Roman" w:cs="Times New Roman"/>
          <w:b/>
          <w:bCs/>
          <w:sz w:val="24"/>
          <w:szCs w:val="24"/>
        </w:rPr>
        <w:t>GOŚ.271.</w:t>
      </w:r>
      <w:r w:rsidR="002253E8" w:rsidRPr="0002484F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1E4AAF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C243FF" w:rsidRPr="0002484F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02484F" w:rsidRPr="0002484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C243FF" w:rsidRPr="0002484F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564BA8">
        <w:rPr>
          <w:rFonts w:ascii="Times New Roman" w:hAnsi="Times New Roman" w:cs="Times New Roman"/>
          <w:b/>
          <w:bCs/>
          <w:sz w:val="24"/>
          <w:szCs w:val="24"/>
        </w:rPr>
        <w:t>23.04</w:t>
      </w:r>
      <w:r w:rsidR="0002484F" w:rsidRPr="0002484F">
        <w:rPr>
          <w:rFonts w:ascii="Times New Roman" w:hAnsi="Times New Roman" w:cs="Times New Roman"/>
          <w:b/>
          <w:bCs/>
          <w:sz w:val="24"/>
          <w:szCs w:val="24"/>
        </w:rPr>
        <w:t>.2026</w:t>
      </w:r>
      <w:r w:rsidR="00C243FF" w:rsidRPr="0002484F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0A7A76CF" w14:textId="77777777" w:rsidR="0002484F" w:rsidRDefault="0002484F" w:rsidP="003D19B8">
      <w:pPr>
        <w:pStyle w:val="Bezodstpw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46F3E97" w14:textId="1189BDEF" w:rsidR="0002484F" w:rsidRPr="0002484F" w:rsidRDefault="0002484F" w:rsidP="003D19B8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484F">
        <w:rPr>
          <w:rFonts w:ascii="Times New Roman" w:hAnsi="Times New Roman" w:cs="Times New Roman"/>
          <w:b/>
          <w:bCs/>
          <w:sz w:val="24"/>
          <w:szCs w:val="24"/>
        </w:rPr>
        <w:t>Oferujemy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cenę ogólną za wykonanie zamówienia w kwocie …………………… zł brutto (tj. ………..netto</w:t>
      </w:r>
      <w:r w:rsidR="00E727B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………%VAT, tj. ……..     ). </w:t>
      </w:r>
    </w:p>
    <w:p w14:paraId="15046DC6" w14:textId="77777777" w:rsidR="003D19B8" w:rsidRDefault="003D19B8" w:rsidP="003D19B8">
      <w:pPr>
        <w:pStyle w:val="Standard"/>
        <w:ind w:right="-283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470"/>
        <w:gridCol w:w="1081"/>
        <w:gridCol w:w="851"/>
        <w:gridCol w:w="1477"/>
        <w:gridCol w:w="1641"/>
        <w:gridCol w:w="1843"/>
      </w:tblGrid>
      <w:tr w:rsidR="00C42CF4" w:rsidRPr="00C42CF4" w14:paraId="74405CF6" w14:textId="77777777" w:rsidTr="00C42CF4">
        <w:trPr>
          <w:trHeight w:val="408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BA648" w14:textId="77777777" w:rsidR="00C42CF4" w:rsidRDefault="00C42CF4" w:rsidP="00C42CF4">
            <w:pPr>
              <w:ind w:left="29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Lp.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BF7E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Nazwa usługi</w:t>
            </w:r>
          </w:p>
          <w:p w14:paraId="6C5D2C79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006C8" w14:textId="2BEBDE79" w:rsidR="00C42CF4" w:rsidRPr="00C42CF4" w:rsidRDefault="00C42CF4" w:rsidP="00C42CF4">
            <w:pPr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Cena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jedn. Netto zł/</w:t>
            </w:r>
            <w:proofErr w:type="spellStart"/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104FE" w14:textId="34066CC0" w:rsidR="00C42CF4" w:rsidRPr="00C42CF4" w:rsidRDefault="00C42CF4" w:rsidP="00C42CF4">
            <w:pPr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VAT %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9520D" w14:textId="49E01151" w:rsidR="00C42CF4" w:rsidRPr="00C42CF4" w:rsidRDefault="00C42CF4" w:rsidP="00C42CF4">
            <w:pPr>
              <w:ind w:left="3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Cena jedn. Brutto zł/</w:t>
            </w:r>
            <w:proofErr w:type="spellStart"/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D8508" w14:textId="51498216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Przewidywana ilość bez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domnych</w:t>
            </w: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zwierząt</w:t>
            </w: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 -</w:t>
            </w:r>
            <w:proofErr w:type="spellStart"/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4240" w14:textId="1437F960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Razem c</w:t>
            </w: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ena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B</w:t>
            </w: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rutto</w:t>
            </w:r>
          </w:p>
        </w:tc>
      </w:tr>
      <w:tr w:rsidR="00C42CF4" w:rsidRPr="00C42CF4" w14:paraId="7D8B6054" w14:textId="77777777" w:rsidTr="00C42CF4">
        <w:trPr>
          <w:trHeight w:val="209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B4DEA" w14:textId="77777777" w:rsidR="00C42CF4" w:rsidRDefault="00C42CF4" w:rsidP="00C42CF4">
            <w:pPr>
              <w:ind w:left="2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8F049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6F80A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6511A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2387F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E491D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7A371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42CF4" w:rsidRPr="00C42CF4" w14:paraId="6395A70C" w14:textId="77777777" w:rsidTr="00C42CF4">
        <w:trPr>
          <w:trHeight w:val="73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B7A8A" w14:textId="77777777" w:rsidR="00C42CF4" w:rsidRDefault="00C42CF4" w:rsidP="00C42CF4">
            <w:pPr>
              <w:ind w:left="29"/>
              <w:jc w:val="center"/>
            </w:pPr>
            <w:r>
              <w:t>1.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8DC12" w14:textId="77777777" w:rsidR="00C42CF4" w:rsidRPr="00C42CF4" w:rsidRDefault="00C42CF4" w:rsidP="00C42CF4">
            <w:pPr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2CF4">
              <w:rPr>
                <w:rFonts w:ascii="Times New Roman" w:eastAsia="Calibri" w:hAnsi="Times New Roman" w:cs="Times New Roman"/>
                <w:sz w:val="18"/>
                <w:szCs w:val="18"/>
                <w:u w:color="FFFFFF"/>
              </w:rPr>
              <w:t>odłowienie, transport i zapewnienie opieki w Schronisku 1 sztuki psa</w:t>
            </w:r>
            <w:r w:rsidRPr="00C42CF4">
              <w:rPr>
                <w:rFonts w:ascii="Times New Roman" w:eastAsia="Calibri" w:hAnsi="Times New Roman" w:cs="Times New Roman"/>
                <w:sz w:val="18"/>
                <w:szCs w:val="18"/>
                <w:u w:color="FFFFFF"/>
              </w:rPr>
              <w:br/>
              <w:t>z terenu  gminy Wola Mysłowska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F7381" w14:textId="7586E1CE" w:rsidR="00C42CF4" w:rsidRPr="00C42CF4" w:rsidRDefault="00C42CF4" w:rsidP="00C42CF4">
            <w:pPr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F1B51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7CB38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BE030" w14:textId="7CEAFFAC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457CB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CF4" w:rsidRPr="00C42CF4" w14:paraId="5BEB5347" w14:textId="77777777" w:rsidTr="00C42CF4">
        <w:trPr>
          <w:trHeight w:val="763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65744" w14:textId="77777777" w:rsidR="00C42CF4" w:rsidRDefault="00C42CF4" w:rsidP="00C42CF4">
            <w:pPr>
              <w:ind w:left="29"/>
              <w:jc w:val="center"/>
            </w:pPr>
            <w:r>
              <w:t>2.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EB8B9" w14:textId="77777777" w:rsidR="00C42CF4" w:rsidRPr="00C42CF4" w:rsidRDefault="00C42CF4" w:rsidP="00C42CF4">
            <w:pPr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2CF4">
              <w:rPr>
                <w:rFonts w:ascii="Times New Roman" w:eastAsia="Calibri" w:hAnsi="Times New Roman" w:cs="Times New Roman"/>
                <w:sz w:val="18"/>
                <w:szCs w:val="18"/>
                <w:u w:color="FFFFFF"/>
              </w:rPr>
              <w:t>odłowienie, transport i zapewnienie opieki w Schronisku 1 sztuki kota</w:t>
            </w:r>
            <w:r w:rsidRPr="00C42CF4">
              <w:rPr>
                <w:rFonts w:ascii="Times New Roman" w:eastAsia="Calibri" w:hAnsi="Times New Roman" w:cs="Times New Roman"/>
                <w:sz w:val="18"/>
                <w:szCs w:val="18"/>
                <w:u w:color="FFFFFF"/>
              </w:rPr>
              <w:br/>
              <w:t>z terenu gminy Wola Mysłowska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17623" w14:textId="529196CB" w:rsidR="00C42CF4" w:rsidRPr="00C42CF4" w:rsidRDefault="00C42CF4" w:rsidP="00C42CF4">
            <w:pPr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DE9E5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2AD1D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810D9" w14:textId="5E5F5814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B0A1C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CF4" w:rsidRPr="00C42CF4" w14:paraId="565DC397" w14:textId="77777777" w:rsidTr="000D2685">
        <w:trPr>
          <w:trHeight w:val="763"/>
        </w:trPr>
        <w:tc>
          <w:tcPr>
            <w:tcW w:w="69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6DCEF" w14:textId="4D945F98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CF4">
              <w:rPr>
                <w:rFonts w:ascii="Times New Roman" w:eastAsia="Calibri" w:hAnsi="Times New Roman" w:cs="Times New Roman"/>
                <w:sz w:val="18"/>
                <w:szCs w:val="18"/>
                <w:u w:color="FFFFFF"/>
              </w:rPr>
              <w:t>RAZEM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u w:color="FFFFFF"/>
              </w:rPr>
              <w:t xml:space="preserve"> Cena ogólna oferty</w:t>
            </w:r>
            <w:r w:rsidRPr="00C42CF4">
              <w:rPr>
                <w:rFonts w:ascii="Times New Roman" w:eastAsia="Calibri" w:hAnsi="Times New Roman" w:cs="Times New Roman"/>
                <w:sz w:val="18"/>
                <w:szCs w:val="18"/>
                <w:u w:color="FFFFFF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68177" w14:textId="77777777" w:rsidR="00C42CF4" w:rsidRPr="00C42CF4" w:rsidRDefault="00C42CF4" w:rsidP="00C42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0909483" w14:textId="77777777" w:rsidR="0002484F" w:rsidRDefault="0002484F" w:rsidP="00C42CF4">
      <w:pPr>
        <w:pStyle w:val="Bezodstpw"/>
        <w:ind w:left="0"/>
        <w:rPr>
          <w:rFonts w:ascii="Times New Roman" w:hAnsi="Times New Roman" w:cs="Times New Roman"/>
          <w:sz w:val="20"/>
          <w:szCs w:val="20"/>
        </w:rPr>
      </w:pPr>
    </w:p>
    <w:p w14:paraId="10A12B68" w14:textId="6685FA5C" w:rsidR="0002484F" w:rsidRPr="0002484F" w:rsidRDefault="0002484F" w:rsidP="003F777B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02484F">
        <w:rPr>
          <w:rFonts w:ascii="Times New Roman" w:hAnsi="Times New Roman" w:cs="Times New Roman"/>
          <w:b/>
          <w:bCs/>
          <w:sz w:val="24"/>
          <w:szCs w:val="24"/>
        </w:rPr>
        <w:t xml:space="preserve">Oferujemy czas reakcji na zgłoszenie: </w:t>
      </w:r>
    </w:p>
    <w:p w14:paraId="5C53BC7A" w14:textId="77777777" w:rsidR="0002484F" w:rsidRDefault="0002484F" w:rsidP="003F777B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W w:w="7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686"/>
        <w:gridCol w:w="1134"/>
        <w:gridCol w:w="2551"/>
      </w:tblGrid>
      <w:tr w:rsidR="003F777B" w14:paraId="1CAC306D" w14:textId="77777777" w:rsidTr="003F777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88306" w14:textId="77777777" w:rsidR="003F777B" w:rsidRPr="00C42CF4" w:rsidRDefault="003F777B" w:rsidP="00D83BD8">
            <w:pPr>
              <w:ind w:left="2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743EA" w14:textId="77777777" w:rsidR="003F777B" w:rsidRPr="00C42CF4" w:rsidRDefault="003F777B" w:rsidP="00D83BD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Nazwa usługi</w:t>
            </w:r>
          </w:p>
          <w:p w14:paraId="69452D77" w14:textId="77777777" w:rsidR="003F777B" w:rsidRPr="00C42CF4" w:rsidRDefault="003F777B" w:rsidP="00D83BD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E16AF" w14:textId="77777777" w:rsidR="003F777B" w:rsidRPr="00C42CF4" w:rsidRDefault="003F777B" w:rsidP="00D83BD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j.m.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88B7D" w14:textId="6E0C65CD" w:rsidR="003F777B" w:rsidRPr="00C42CF4" w:rsidRDefault="003F777B" w:rsidP="00D83BD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czas w godzinach</w:t>
            </w:r>
            <w:r w:rsidRPr="00C42CF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vertAlign w:val="superscript"/>
              </w:rPr>
              <w:t>*)</w:t>
            </w:r>
          </w:p>
        </w:tc>
      </w:tr>
      <w:tr w:rsidR="003F777B" w14:paraId="6D5391BE" w14:textId="77777777" w:rsidTr="003F777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A7C4C" w14:textId="77777777" w:rsidR="003F777B" w:rsidRPr="00C42CF4" w:rsidRDefault="003F777B" w:rsidP="00D83BD8">
            <w:pPr>
              <w:ind w:left="2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F3A04" w14:textId="77777777" w:rsidR="003F777B" w:rsidRPr="00C42CF4" w:rsidRDefault="003F777B" w:rsidP="00D83BD8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16D17" w14:textId="77777777" w:rsidR="003F777B" w:rsidRPr="00C42CF4" w:rsidRDefault="003F777B" w:rsidP="00D83BD8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F3C93" w14:textId="794EFEFE" w:rsidR="003F777B" w:rsidRPr="00C42CF4" w:rsidRDefault="003F777B" w:rsidP="00D83BD8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</w:tr>
      <w:tr w:rsidR="003F777B" w14:paraId="1339CCDC" w14:textId="77777777" w:rsidTr="003F777B">
        <w:trPr>
          <w:trHeight w:val="9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E183B" w14:textId="38C214DC" w:rsidR="003F777B" w:rsidRPr="00C42CF4" w:rsidRDefault="003F777B" w:rsidP="00D83BD8">
            <w:pPr>
              <w:ind w:left="2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6B99" w14:textId="2D386D05" w:rsidR="003F777B" w:rsidRPr="00C42CF4" w:rsidRDefault="003F777B" w:rsidP="00C0450E">
            <w:pPr>
              <w:ind w:left="35"/>
              <w:rPr>
                <w:rFonts w:ascii="Times New Roman" w:eastAsia="Calibri" w:hAnsi="Times New Roman" w:cs="Times New Roman"/>
                <w:sz w:val="18"/>
                <w:szCs w:val="18"/>
                <w:u w:color="FFFFFF"/>
              </w:rPr>
            </w:pPr>
            <w:r w:rsidRPr="00C42CF4">
              <w:rPr>
                <w:rFonts w:ascii="Times New Roman" w:eastAsia="Calibri" w:hAnsi="Times New Roman" w:cs="Times New Roman"/>
                <w:sz w:val="18"/>
                <w:szCs w:val="18"/>
                <w:u w:color="FFFFFF"/>
              </w:rPr>
              <w:t>czas reakcji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09017" w14:textId="08A704C2" w:rsidR="003F777B" w:rsidRPr="00C42CF4" w:rsidRDefault="003F777B" w:rsidP="003F777B">
            <w:pPr>
              <w:ind w:left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C4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37F5D" w14:textId="77777777" w:rsidR="003F777B" w:rsidRPr="00C42CF4" w:rsidRDefault="003F777B" w:rsidP="00D83B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4769528" w14:textId="77777777" w:rsidR="003F777B" w:rsidRDefault="003F777B" w:rsidP="003F777B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14:paraId="518C83AA" w14:textId="6D5333FD" w:rsidR="003F777B" w:rsidRPr="003F777B" w:rsidRDefault="003F777B" w:rsidP="003F777B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3F777B">
        <w:rPr>
          <w:rFonts w:ascii="Times New Roman" w:hAnsi="Times New Roman" w:cs="Times New Roman"/>
          <w:sz w:val="20"/>
          <w:szCs w:val="20"/>
        </w:rPr>
        <w:t>* ) czas reakcji: do 4h, do 6h, powyżej 6h</w:t>
      </w:r>
    </w:p>
    <w:p w14:paraId="6A89D75E" w14:textId="77777777" w:rsidR="003F777B" w:rsidRDefault="003F777B" w:rsidP="00653596">
      <w:pPr>
        <w:pStyle w:val="Bezodstpw"/>
        <w:ind w:left="501"/>
        <w:rPr>
          <w:rFonts w:ascii="Times New Roman" w:hAnsi="Times New Roman" w:cs="Times New Roman"/>
          <w:sz w:val="24"/>
          <w:szCs w:val="24"/>
        </w:rPr>
      </w:pPr>
    </w:p>
    <w:p w14:paraId="5F9D1798" w14:textId="68BB0A5F" w:rsidR="00766B9D" w:rsidRPr="003F777B" w:rsidRDefault="00766B9D" w:rsidP="003F777B">
      <w:pPr>
        <w:pStyle w:val="Bezodstpw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3F777B">
        <w:rPr>
          <w:rFonts w:ascii="Times New Roman" w:hAnsi="Times New Roman" w:cs="Times New Roman"/>
          <w:b/>
          <w:bCs/>
          <w:sz w:val="24"/>
          <w:szCs w:val="24"/>
        </w:rPr>
        <w:t>Oświadczamy, że:</w:t>
      </w:r>
    </w:p>
    <w:p w14:paraId="0C22E017" w14:textId="77777777" w:rsidR="003F777B" w:rsidRPr="00520CD1" w:rsidRDefault="003F777B" w:rsidP="003F777B">
      <w:pPr>
        <w:pStyle w:val="Bezodstpw"/>
        <w:ind w:left="284"/>
        <w:rPr>
          <w:rFonts w:ascii="Times New Roman" w:hAnsi="Times New Roman" w:cs="Times New Roman"/>
          <w:sz w:val="24"/>
          <w:szCs w:val="24"/>
        </w:rPr>
      </w:pPr>
    </w:p>
    <w:p w14:paraId="0A4C65EE" w14:textId="77777777" w:rsidR="003F777B" w:rsidRDefault="00766B9D" w:rsidP="003F777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3" w:hanging="35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0CD1">
        <w:rPr>
          <w:rFonts w:ascii="Times New Roman" w:hAnsi="Times New Roman" w:cs="Times New Roman"/>
          <w:color w:val="000000"/>
          <w:sz w:val="24"/>
          <w:szCs w:val="24"/>
        </w:rPr>
        <w:t xml:space="preserve">Zapoznaliśmy się z warunkami zamówienia i nie wnosimy do nich zastrzeżeń. </w:t>
      </w:r>
    </w:p>
    <w:p w14:paraId="182579A9" w14:textId="1AF598C7" w:rsidR="00C243FF" w:rsidRPr="003F777B" w:rsidRDefault="00766B9D" w:rsidP="003F777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3" w:hanging="35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77B">
        <w:rPr>
          <w:rFonts w:ascii="Times New Roman" w:hAnsi="Times New Roman" w:cs="Times New Roman"/>
          <w:color w:val="000000"/>
          <w:sz w:val="24"/>
          <w:szCs w:val="24"/>
        </w:rPr>
        <w:t>W przypadku wygrania zamówienia zobowiązujemy się do zawarcia umowy</w:t>
      </w:r>
      <w:r w:rsidR="00AF18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777B">
        <w:rPr>
          <w:rFonts w:ascii="Times New Roman" w:hAnsi="Times New Roman" w:cs="Times New Roman"/>
          <w:color w:val="000000"/>
          <w:sz w:val="24"/>
          <w:szCs w:val="24"/>
        </w:rPr>
        <w:t>na wymienionych warunkach i w zaproponowanych przez Zamawiającego terminie.</w:t>
      </w:r>
    </w:p>
    <w:p w14:paraId="70B8F9EB" w14:textId="16BE67DC" w:rsidR="00C243FF" w:rsidRPr="00520CD1" w:rsidRDefault="00766B9D" w:rsidP="003F777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3" w:hanging="35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0CD1">
        <w:rPr>
          <w:rFonts w:ascii="Times New Roman" w:hAnsi="Times New Roman" w:cs="Times New Roman"/>
          <w:color w:val="000000"/>
          <w:sz w:val="24"/>
          <w:szCs w:val="24"/>
        </w:rPr>
        <w:t>Posiadamy uprawnienia do wykonywania określonej działalności lub czynności</w:t>
      </w:r>
      <w:r w:rsidR="00C730A9" w:rsidRPr="00520CD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0630C" w:rsidRPr="00520CD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730A9" w:rsidRPr="00520CD1">
        <w:rPr>
          <w:rFonts w:ascii="Times New Roman" w:hAnsi="Times New Roman" w:cs="Times New Roman"/>
          <w:color w:val="000000"/>
          <w:sz w:val="24"/>
          <w:szCs w:val="24"/>
        </w:rPr>
        <w:t>albo</w:t>
      </w:r>
      <w:r w:rsidR="0010630C" w:rsidRPr="00520C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42A28" w:rsidRPr="00520CD1">
        <w:rPr>
          <w:rFonts w:ascii="Times New Roman" w:hAnsi="Times New Roman" w:cs="Times New Roman"/>
          <w:sz w:val="24"/>
          <w:szCs w:val="24"/>
        </w:rPr>
        <w:t>posiadamy zawarte umowy w tym zakresie pozwalające na realizację całości zamówienia.</w:t>
      </w:r>
    </w:p>
    <w:p w14:paraId="0358AF0D" w14:textId="2D6CBFFB" w:rsidR="00766B9D" w:rsidRPr="00520CD1" w:rsidRDefault="00766B9D" w:rsidP="003F777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3" w:hanging="35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0CD1">
        <w:rPr>
          <w:rFonts w:ascii="Times New Roman" w:hAnsi="Times New Roman" w:cs="Times New Roman"/>
          <w:color w:val="000000"/>
          <w:sz w:val="24"/>
          <w:szCs w:val="24"/>
        </w:rPr>
        <w:t>Posiadamy niezbędną wiedzę i doświadczenie oraz potencjał techniczny,</w:t>
      </w:r>
      <w:r w:rsidR="00AF180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20CD1">
        <w:rPr>
          <w:rFonts w:ascii="Times New Roman" w:hAnsi="Times New Roman" w:cs="Times New Roman"/>
          <w:color w:val="000000"/>
          <w:sz w:val="24"/>
          <w:szCs w:val="24"/>
        </w:rPr>
        <w:t xml:space="preserve">a także dysponujemy osobami zdolnymi do wykonania zamówienia. </w:t>
      </w:r>
    </w:p>
    <w:p w14:paraId="7C4030CE" w14:textId="77777777" w:rsidR="00C243FF" w:rsidRDefault="00C243FF" w:rsidP="003F777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3" w:hanging="35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0CD1">
        <w:rPr>
          <w:rFonts w:ascii="Times New Roman" w:hAnsi="Times New Roman" w:cs="Times New Roman"/>
          <w:color w:val="000000"/>
          <w:sz w:val="24"/>
          <w:szCs w:val="24"/>
        </w:rPr>
        <w:t>Akceptujemy termin związania ofertą wskazany w zapytaniu ofertowym.</w:t>
      </w:r>
    </w:p>
    <w:p w14:paraId="6D2478DA" w14:textId="7FBFF501" w:rsidR="00AF1800" w:rsidRPr="0002484F" w:rsidRDefault="00AF1800" w:rsidP="003F777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3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84F">
        <w:rPr>
          <w:rFonts w:ascii="Times New Roman" w:hAnsi="Times New Roman" w:cs="Times New Roman"/>
          <w:sz w:val="23"/>
          <w:szCs w:val="23"/>
        </w:rPr>
        <w:t>Wobec Wykonawcy nie został orzeczony prawomocny wyrok za przestępstwa i wykroczenia przeciwko zwierzętom z zakazem wykonywania określonego zawodu, prowadzenia określonej działalności lub wykonywania czynności wymagających zezwolenia, które są związane</w:t>
      </w:r>
      <w:r w:rsidRPr="0002484F">
        <w:rPr>
          <w:rFonts w:ascii="Times New Roman" w:hAnsi="Times New Roman" w:cs="Times New Roman"/>
          <w:sz w:val="23"/>
          <w:szCs w:val="23"/>
        </w:rPr>
        <w:br/>
        <w:t>z wykorzystaniem zwierząt lub oddziaływaniem na nie.</w:t>
      </w:r>
    </w:p>
    <w:p w14:paraId="459D39AF" w14:textId="77777777" w:rsidR="00766B9D" w:rsidRPr="00520CD1" w:rsidRDefault="00766B9D" w:rsidP="009D02F2">
      <w:pPr>
        <w:autoSpaceDE w:val="0"/>
        <w:autoSpaceDN w:val="0"/>
        <w:adjustRightInd w:val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BBAC950" w14:textId="77777777" w:rsidR="00766B9D" w:rsidRDefault="00766B9D" w:rsidP="009D02F2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D89B74F" w14:textId="77777777" w:rsidR="00A2422F" w:rsidRDefault="00A2422F" w:rsidP="009D02F2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31B4B2FB" w14:textId="77777777" w:rsidR="00A2422F" w:rsidRPr="00520CD1" w:rsidRDefault="00A2422F" w:rsidP="009D02F2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07C9DAA2" w14:textId="77777777" w:rsidR="00766B9D" w:rsidRPr="00520CD1" w:rsidRDefault="00766B9D" w:rsidP="009D02F2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20CD1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…………………………………………………………………………………….. </w:t>
      </w:r>
    </w:p>
    <w:p w14:paraId="65D520C9" w14:textId="77777777" w:rsidR="00766B9D" w:rsidRPr="00520CD1" w:rsidRDefault="00766B9D" w:rsidP="009D02F2">
      <w:pPr>
        <w:jc w:val="right"/>
        <w:rPr>
          <w:rFonts w:ascii="Times New Roman" w:hAnsi="Times New Roman" w:cs="Times New Roman"/>
          <w:sz w:val="24"/>
          <w:szCs w:val="24"/>
        </w:rPr>
      </w:pPr>
      <w:r w:rsidRPr="00520CD1">
        <w:rPr>
          <w:rFonts w:ascii="Times New Roman" w:hAnsi="Times New Roman" w:cs="Times New Roman"/>
          <w:color w:val="000000"/>
          <w:sz w:val="16"/>
          <w:szCs w:val="16"/>
        </w:rPr>
        <w:t>Miejscowość, data pieczątka i podpis wykonawcy lub upoważnionych</w:t>
      </w:r>
    </w:p>
    <w:p w14:paraId="776DEE82" w14:textId="77777777" w:rsidR="00B837B0" w:rsidRDefault="00B837B0" w:rsidP="009D02F2">
      <w:pPr>
        <w:pStyle w:val="Nagwek"/>
        <w:jc w:val="right"/>
        <w:rPr>
          <w:rFonts w:ascii="Times New Roman" w:hAnsi="Times New Roman" w:cs="Times New Roman"/>
          <w:sz w:val="24"/>
          <w:szCs w:val="24"/>
        </w:rPr>
      </w:pPr>
    </w:p>
    <w:p w14:paraId="19E968B7" w14:textId="77777777" w:rsidR="003C1DAC" w:rsidRDefault="003C1DAC" w:rsidP="009D02F2">
      <w:pPr>
        <w:pStyle w:val="Nagwek"/>
        <w:jc w:val="right"/>
        <w:rPr>
          <w:rFonts w:ascii="Times New Roman" w:hAnsi="Times New Roman" w:cs="Times New Roman"/>
          <w:sz w:val="24"/>
          <w:szCs w:val="24"/>
        </w:rPr>
      </w:pPr>
    </w:p>
    <w:p w14:paraId="3C57B81B" w14:textId="07A3BFCC" w:rsidR="00F60400" w:rsidRPr="00520CD1" w:rsidRDefault="000F3383" w:rsidP="009D02F2">
      <w:pPr>
        <w:pStyle w:val="Nagwek"/>
        <w:jc w:val="right"/>
        <w:rPr>
          <w:rFonts w:ascii="Times New Roman" w:hAnsi="Times New Roman" w:cs="Times New Roman"/>
          <w:sz w:val="24"/>
          <w:szCs w:val="24"/>
        </w:rPr>
      </w:pPr>
      <w:r w:rsidRPr="00520C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F60400" w:rsidRPr="00520CD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60400" w:rsidRPr="00520CD1" w:rsidSect="00E2277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B2C96" w14:textId="77777777" w:rsidR="00485DC3" w:rsidRDefault="00485DC3" w:rsidP="00333A42">
      <w:r>
        <w:separator/>
      </w:r>
    </w:p>
  </w:endnote>
  <w:endnote w:type="continuationSeparator" w:id="0">
    <w:p w14:paraId="69DF679A" w14:textId="77777777" w:rsidR="00485DC3" w:rsidRDefault="00485DC3" w:rsidP="00333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D7E5F" w14:textId="77777777" w:rsidR="007C6086" w:rsidRPr="00E4519A" w:rsidRDefault="007C6086" w:rsidP="00B26EBB">
    <w:pPr>
      <w:pStyle w:val="Stopka"/>
      <w:rPr>
        <w:rFonts w:ascii="Times New Roman" w:hAnsi="Times New Roman" w:cs="Times New Roman"/>
        <w:sz w:val="18"/>
        <w:szCs w:val="18"/>
      </w:rPr>
    </w:pPr>
    <w:r w:rsidRPr="00E4519A">
      <w:rPr>
        <w:rFonts w:ascii="Times New Roman" w:hAnsi="Times New Roman" w:cs="Times New Roman"/>
        <w:sz w:val="18"/>
        <w:szCs w:val="18"/>
      </w:rPr>
      <w:t xml:space="preserve">Sprawę prowadzi: podinsp. Wioleta Mika                                </w:t>
    </w:r>
    <w:r>
      <w:rPr>
        <w:rFonts w:ascii="Times New Roman" w:hAnsi="Times New Roman" w:cs="Times New Roman"/>
        <w:sz w:val="18"/>
        <w:szCs w:val="18"/>
      </w:rPr>
      <w:t xml:space="preserve">                     </w:t>
    </w:r>
    <w:r w:rsidRPr="00E4519A">
      <w:rPr>
        <w:rFonts w:ascii="Times New Roman" w:hAnsi="Times New Roman" w:cs="Times New Roman"/>
        <w:sz w:val="18"/>
        <w:szCs w:val="18"/>
      </w:rPr>
      <w:t xml:space="preserve">   e-mail:w.mika@wolamyslowska.com.</w:t>
    </w:r>
    <w:r>
      <w:rPr>
        <w:rFonts w:ascii="Times New Roman" w:hAnsi="Times New Roman" w:cs="Times New Roman"/>
        <w:sz w:val="18"/>
        <w:szCs w:val="18"/>
      </w:rPr>
      <w:t>pl</w:t>
    </w:r>
    <w:r w:rsidRPr="00E4519A">
      <w:rPr>
        <w:rFonts w:ascii="Times New Roman" w:hAnsi="Times New Roman" w:cs="Times New Roman"/>
        <w:sz w:val="18"/>
        <w:szCs w:val="18"/>
      </w:rPr>
      <w:t xml:space="preserve"> </w:t>
    </w:r>
  </w:p>
  <w:p w14:paraId="0E05E0ED" w14:textId="77777777" w:rsidR="007C6086" w:rsidRPr="00E4519A" w:rsidRDefault="007C6086" w:rsidP="00B26EBB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E4519A">
      <w:rPr>
        <w:rFonts w:ascii="Times New Roman" w:hAnsi="Times New Roman" w:cs="Times New Roman"/>
        <w:sz w:val="18"/>
        <w:szCs w:val="18"/>
      </w:rPr>
      <w:t xml:space="preserve">  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 xml:space="preserve">               </w:t>
    </w:r>
    <w:r w:rsidRPr="00E4519A">
      <w:rPr>
        <w:rFonts w:ascii="Times New Roman" w:hAnsi="Times New Roman" w:cs="Times New Roman"/>
        <w:sz w:val="18"/>
        <w:szCs w:val="18"/>
      </w:rPr>
      <w:t xml:space="preserve"> Tel. 25 754 25 22 wew. 28                                      </w:t>
    </w:r>
  </w:p>
  <w:p w14:paraId="1292927B" w14:textId="77777777" w:rsidR="007C6086" w:rsidRPr="00B26EBB" w:rsidRDefault="007C6086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4FCB9" w14:textId="77777777" w:rsidR="00485DC3" w:rsidRDefault="00485DC3" w:rsidP="00333A42">
      <w:r>
        <w:separator/>
      </w:r>
    </w:p>
  </w:footnote>
  <w:footnote w:type="continuationSeparator" w:id="0">
    <w:p w14:paraId="63973D47" w14:textId="77777777" w:rsidR="00485DC3" w:rsidRDefault="00485DC3" w:rsidP="00333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3687" w14:textId="77777777" w:rsidR="007C6086" w:rsidRPr="00333A42" w:rsidRDefault="007C6086" w:rsidP="00F60400">
    <w:pPr>
      <w:pStyle w:val="Nagwek"/>
      <w:rPr>
        <w:rFonts w:ascii="Times New Roman" w:hAnsi="Times New Roman" w:cs="Times New Roman"/>
      </w:rPr>
    </w:pPr>
    <w:r w:rsidRPr="00333A42">
      <w:rPr>
        <w:rFonts w:ascii="Times New Roman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2B58BBAF" wp14:editId="0624FD9F">
          <wp:simplePos x="0" y="0"/>
          <wp:positionH relativeFrom="column">
            <wp:posOffset>-614045</wp:posOffset>
          </wp:positionH>
          <wp:positionV relativeFrom="paragraph">
            <wp:posOffset>-49530</wp:posOffset>
          </wp:positionV>
          <wp:extent cx="488950" cy="552450"/>
          <wp:effectExtent l="19050" t="0" r="6350" b="0"/>
          <wp:wrapTopAndBottom/>
          <wp:docPr id="1" name="Obraz 0" descr="111px-POL_gmina_Wola_Myslowska_CO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111px-POL_gmina_Wola_Myslowska_COA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33A42">
      <w:rPr>
        <w:rFonts w:ascii="Times New Roman" w:hAnsi="Times New Roman" w:cs="Times New Roman"/>
      </w:rPr>
      <w:t>GMINA WOLA MYSŁOWSKA</w:t>
    </w:r>
  </w:p>
  <w:p w14:paraId="781C84A6" w14:textId="77777777" w:rsidR="007C6086" w:rsidRPr="00333A42" w:rsidRDefault="007C6086" w:rsidP="00F60400">
    <w:pPr>
      <w:pStyle w:val="Nagwek"/>
      <w:rPr>
        <w:rFonts w:ascii="Times New Roman" w:hAnsi="Times New Roman" w:cs="Times New Roman"/>
      </w:rPr>
    </w:pPr>
    <w:r w:rsidRPr="00333A42">
      <w:rPr>
        <w:rFonts w:ascii="Times New Roman" w:hAnsi="Times New Roman" w:cs="Times New Roman"/>
      </w:rPr>
      <w:t>21-426 Wola Mysłowska 57</w:t>
    </w:r>
    <w:r>
      <w:rPr>
        <w:rFonts w:ascii="Times New Roman" w:hAnsi="Times New Roman" w:cs="Times New Roman"/>
      </w:rPr>
      <w:t xml:space="preserve">                                                            </w:t>
    </w:r>
    <w:r w:rsidRPr="00E4519A">
      <w:rPr>
        <w:rFonts w:ascii="Times New Roman" w:hAnsi="Times New Roman" w:cs="Times New Roman"/>
        <w:sz w:val="18"/>
        <w:szCs w:val="18"/>
      </w:rPr>
      <w:t>e-mail: urzad@wolamyslowska.com.pl</w:t>
    </w:r>
  </w:p>
  <w:p w14:paraId="7919C990" w14:textId="77777777" w:rsidR="007C6086" w:rsidRDefault="007C6086" w:rsidP="00F60400">
    <w:pPr>
      <w:pStyle w:val="Nagwek"/>
      <w:rPr>
        <w:rFonts w:ascii="Times New Roman" w:hAnsi="Times New Roman" w:cs="Times New Roman"/>
      </w:rPr>
    </w:pPr>
    <w:r w:rsidRPr="00333A42">
      <w:rPr>
        <w:rFonts w:ascii="Times New Roman" w:hAnsi="Times New Roman" w:cs="Times New Roman"/>
      </w:rPr>
      <w:t>Powiat łukowski</w:t>
    </w:r>
    <w:r>
      <w:rPr>
        <w:rFonts w:ascii="Times New Roman" w:hAnsi="Times New Roman" w:cs="Times New Roman"/>
      </w:rPr>
      <w:t xml:space="preserve">         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>t</w:t>
    </w:r>
    <w:r w:rsidRPr="00E4519A">
      <w:rPr>
        <w:rFonts w:ascii="Times New Roman" w:hAnsi="Times New Roman" w:cs="Times New Roman"/>
        <w:sz w:val="18"/>
        <w:szCs w:val="18"/>
      </w:rPr>
      <w:t>el. 25 754 25 22</w:t>
    </w:r>
    <w:r>
      <w:rPr>
        <w:rFonts w:ascii="Times New Roman" w:hAnsi="Times New Roman" w:cs="Times New Roman"/>
      </w:rPr>
      <w:t xml:space="preserve"> </w:t>
    </w:r>
  </w:p>
  <w:p w14:paraId="6D56A3DA" w14:textId="77777777" w:rsidR="007C6086" w:rsidRDefault="007C60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6C02CEA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0" w:hanging="360"/>
      </w:pPr>
      <w:rPr>
        <w:rFonts w:ascii="Times New Roman" w:hAnsi="Times New Roman" w:cs="Times New Roman" w:hint="default"/>
        <w:strike w:val="0"/>
        <w:color w:val="auto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2" w15:restartNumberingAfterBreak="0">
    <w:nsid w:val="00000004"/>
    <w:multiLevelType w:val="singleLevel"/>
    <w:tmpl w:val="2B5AA448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trike w:val="0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pacing w:val="-25"/>
        <w:w w:val="100"/>
        <w:sz w:val="22"/>
        <w:szCs w:val="22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color w:val="auto"/>
        <w:spacing w:val="-25"/>
        <w:w w:val="100"/>
        <w:sz w:val="22"/>
        <w:szCs w:val="22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pacing w:val="-25"/>
        <w:w w:val="100"/>
        <w:sz w:val="22"/>
        <w:szCs w:val="22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pacing w:val="-25"/>
        <w:w w:val="100"/>
        <w:sz w:val="22"/>
        <w:szCs w:val="22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10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pacing w:val="-25"/>
        <w:w w:val="100"/>
        <w:sz w:val="24"/>
        <w:szCs w:val="22"/>
      </w:rPr>
    </w:lvl>
  </w:abstractNum>
  <w:abstractNum w:abstractNumId="11" w15:restartNumberingAfterBreak="0">
    <w:nsid w:val="19655EF2"/>
    <w:multiLevelType w:val="hybridMultilevel"/>
    <w:tmpl w:val="BF687B10"/>
    <w:lvl w:ilvl="0" w:tplc="04150011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387" w:hanging="360"/>
      </w:pPr>
    </w:lvl>
    <w:lvl w:ilvl="2" w:tplc="0415001B" w:tentative="1">
      <w:start w:val="1"/>
      <w:numFmt w:val="lowerRoman"/>
      <w:lvlText w:val="%3."/>
      <w:lvlJc w:val="right"/>
      <w:pPr>
        <w:ind w:left="9107" w:hanging="180"/>
      </w:pPr>
    </w:lvl>
    <w:lvl w:ilvl="3" w:tplc="0415000F" w:tentative="1">
      <w:start w:val="1"/>
      <w:numFmt w:val="decimal"/>
      <w:lvlText w:val="%4."/>
      <w:lvlJc w:val="left"/>
      <w:pPr>
        <w:ind w:left="9827" w:hanging="360"/>
      </w:pPr>
    </w:lvl>
    <w:lvl w:ilvl="4" w:tplc="04150019" w:tentative="1">
      <w:start w:val="1"/>
      <w:numFmt w:val="lowerLetter"/>
      <w:lvlText w:val="%5."/>
      <w:lvlJc w:val="left"/>
      <w:pPr>
        <w:ind w:left="10547" w:hanging="360"/>
      </w:pPr>
    </w:lvl>
    <w:lvl w:ilvl="5" w:tplc="0415001B" w:tentative="1">
      <w:start w:val="1"/>
      <w:numFmt w:val="lowerRoman"/>
      <w:lvlText w:val="%6."/>
      <w:lvlJc w:val="right"/>
      <w:pPr>
        <w:ind w:left="11267" w:hanging="180"/>
      </w:pPr>
    </w:lvl>
    <w:lvl w:ilvl="6" w:tplc="0415000F" w:tentative="1">
      <w:start w:val="1"/>
      <w:numFmt w:val="decimal"/>
      <w:lvlText w:val="%7."/>
      <w:lvlJc w:val="left"/>
      <w:pPr>
        <w:ind w:left="11987" w:hanging="360"/>
      </w:pPr>
    </w:lvl>
    <w:lvl w:ilvl="7" w:tplc="04150019" w:tentative="1">
      <w:start w:val="1"/>
      <w:numFmt w:val="lowerLetter"/>
      <w:lvlText w:val="%8."/>
      <w:lvlJc w:val="left"/>
      <w:pPr>
        <w:ind w:left="12707" w:hanging="360"/>
      </w:pPr>
    </w:lvl>
    <w:lvl w:ilvl="8" w:tplc="0415001B" w:tentative="1">
      <w:start w:val="1"/>
      <w:numFmt w:val="lowerRoman"/>
      <w:lvlText w:val="%9."/>
      <w:lvlJc w:val="right"/>
      <w:pPr>
        <w:ind w:left="13427" w:hanging="180"/>
      </w:pPr>
    </w:lvl>
  </w:abstractNum>
  <w:abstractNum w:abstractNumId="12" w15:restartNumberingAfterBreak="0">
    <w:nsid w:val="7EA1403C"/>
    <w:multiLevelType w:val="hybridMultilevel"/>
    <w:tmpl w:val="21143EE2"/>
    <w:lvl w:ilvl="0" w:tplc="42F08468">
      <w:start w:val="2"/>
      <w:numFmt w:val="bullet"/>
      <w:lvlText w:val=""/>
      <w:lvlJc w:val="left"/>
      <w:pPr>
        <w:ind w:left="861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num w:numId="1" w16cid:durableId="1908495856">
    <w:abstractNumId w:val="11"/>
  </w:num>
  <w:num w:numId="2" w16cid:durableId="101773324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34F"/>
    <w:rsid w:val="000017EB"/>
    <w:rsid w:val="00003B1F"/>
    <w:rsid w:val="00007DFF"/>
    <w:rsid w:val="0001376F"/>
    <w:rsid w:val="000228E5"/>
    <w:rsid w:val="0002484F"/>
    <w:rsid w:val="00030BD1"/>
    <w:rsid w:val="00033A47"/>
    <w:rsid w:val="00037A9E"/>
    <w:rsid w:val="00042A28"/>
    <w:rsid w:val="000438E7"/>
    <w:rsid w:val="00070BEF"/>
    <w:rsid w:val="00076435"/>
    <w:rsid w:val="00083028"/>
    <w:rsid w:val="00095C6C"/>
    <w:rsid w:val="000E16B5"/>
    <w:rsid w:val="000F3383"/>
    <w:rsid w:val="00105882"/>
    <w:rsid w:val="0010630C"/>
    <w:rsid w:val="001163A6"/>
    <w:rsid w:val="0012203E"/>
    <w:rsid w:val="001220C2"/>
    <w:rsid w:val="00127C3A"/>
    <w:rsid w:val="00132DE9"/>
    <w:rsid w:val="001537D3"/>
    <w:rsid w:val="001679F1"/>
    <w:rsid w:val="001943BF"/>
    <w:rsid w:val="00196640"/>
    <w:rsid w:val="001B3A46"/>
    <w:rsid w:val="001B475C"/>
    <w:rsid w:val="001E2E9F"/>
    <w:rsid w:val="001E4AAF"/>
    <w:rsid w:val="001E5D84"/>
    <w:rsid w:val="001E6FB1"/>
    <w:rsid w:val="001F4498"/>
    <w:rsid w:val="00220AB6"/>
    <w:rsid w:val="0022412E"/>
    <w:rsid w:val="002253E8"/>
    <w:rsid w:val="00254114"/>
    <w:rsid w:val="00270763"/>
    <w:rsid w:val="00280E4A"/>
    <w:rsid w:val="00291FBD"/>
    <w:rsid w:val="00297E76"/>
    <w:rsid w:val="002A1FD5"/>
    <w:rsid w:val="002F1379"/>
    <w:rsid w:val="00313630"/>
    <w:rsid w:val="00321025"/>
    <w:rsid w:val="00330F62"/>
    <w:rsid w:val="00333A42"/>
    <w:rsid w:val="00380145"/>
    <w:rsid w:val="00394D71"/>
    <w:rsid w:val="003B25FB"/>
    <w:rsid w:val="003B3778"/>
    <w:rsid w:val="003C1DAC"/>
    <w:rsid w:val="003C511C"/>
    <w:rsid w:val="003D19B8"/>
    <w:rsid w:val="003F3009"/>
    <w:rsid w:val="003F777B"/>
    <w:rsid w:val="004139FE"/>
    <w:rsid w:val="004254DB"/>
    <w:rsid w:val="004418BA"/>
    <w:rsid w:val="00453B22"/>
    <w:rsid w:val="00453C8E"/>
    <w:rsid w:val="00463949"/>
    <w:rsid w:val="00465CA1"/>
    <w:rsid w:val="00475554"/>
    <w:rsid w:val="00485DC3"/>
    <w:rsid w:val="004A05FE"/>
    <w:rsid w:val="004B5845"/>
    <w:rsid w:val="004B686E"/>
    <w:rsid w:val="004D0232"/>
    <w:rsid w:val="004E5D28"/>
    <w:rsid w:val="00500740"/>
    <w:rsid w:val="00506646"/>
    <w:rsid w:val="005112AF"/>
    <w:rsid w:val="00520CD1"/>
    <w:rsid w:val="0052424A"/>
    <w:rsid w:val="00532A08"/>
    <w:rsid w:val="00537071"/>
    <w:rsid w:val="005374B7"/>
    <w:rsid w:val="00554E01"/>
    <w:rsid w:val="00556F85"/>
    <w:rsid w:val="00564BA8"/>
    <w:rsid w:val="00565DFA"/>
    <w:rsid w:val="00572EC9"/>
    <w:rsid w:val="005917A3"/>
    <w:rsid w:val="005A0D75"/>
    <w:rsid w:val="005A4ABB"/>
    <w:rsid w:val="005B7787"/>
    <w:rsid w:val="0060253A"/>
    <w:rsid w:val="006117BF"/>
    <w:rsid w:val="006224B7"/>
    <w:rsid w:val="00633D06"/>
    <w:rsid w:val="00653596"/>
    <w:rsid w:val="0066089C"/>
    <w:rsid w:val="00676518"/>
    <w:rsid w:val="00690A83"/>
    <w:rsid w:val="006B6E02"/>
    <w:rsid w:val="006D7D0A"/>
    <w:rsid w:val="006E4C73"/>
    <w:rsid w:val="007132F8"/>
    <w:rsid w:val="00716DE9"/>
    <w:rsid w:val="00724203"/>
    <w:rsid w:val="00724C38"/>
    <w:rsid w:val="007279FB"/>
    <w:rsid w:val="007361C5"/>
    <w:rsid w:val="00742485"/>
    <w:rsid w:val="00751AB8"/>
    <w:rsid w:val="00761B19"/>
    <w:rsid w:val="00763CC1"/>
    <w:rsid w:val="00766B9D"/>
    <w:rsid w:val="00772D9F"/>
    <w:rsid w:val="00780C2D"/>
    <w:rsid w:val="0078210A"/>
    <w:rsid w:val="007A3BA3"/>
    <w:rsid w:val="007C6086"/>
    <w:rsid w:val="007D353F"/>
    <w:rsid w:val="007E0726"/>
    <w:rsid w:val="007E38C3"/>
    <w:rsid w:val="0083084D"/>
    <w:rsid w:val="0083364E"/>
    <w:rsid w:val="00837F6E"/>
    <w:rsid w:val="00880A96"/>
    <w:rsid w:val="00891A2A"/>
    <w:rsid w:val="008925C1"/>
    <w:rsid w:val="008A7BA7"/>
    <w:rsid w:val="008C5217"/>
    <w:rsid w:val="008C7752"/>
    <w:rsid w:val="008D262B"/>
    <w:rsid w:val="008E6CED"/>
    <w:rsid w:val="00900E29"/>
    <w:rsid w:val="00902A4D"/>
    <w:rsid w:val="00910AE9"/>
    <w:rsid w:val="00914575"/>
    <w:rsid w:val="0094145A"/>
    <w:rsid w:val="00957977"/>
    <w:rsid w:val="00962EEC"/>
    <w:rsid w:val="00973645"/>
    <w:rsid w:val="00974AA6"/>
    <w:rsid w:val="009809E9"/>
    <w:rsid w:val="00990C6E"/>
    <w:rsid w:val="00991F69"/>
    <w:rsid w:val="00993C55"/>
    <w:rsid w:val="009D02F2"/>
    <w:rsid w:val="009D3AA8"/>
    <w:rsid w:val="009D4109"/>
    <w:rsid w:val="009F01A2"/>
    <w:rsid w:val="00A0082B"/>
    <w:rsid w:val="00A135E3"/>
    <w:rsid w:val="00A1580C"/>
    <w:rsid w:val="00A2422F"/>
    <w:rsid w:val="00A40581"/>
    <w:rsid w:val="00A40C2C"/>
    <w:rsid w:val="00A711B2"/>
    <w:rsid w:val="00A80CAA"/>
    <w:rsid w:val="00A87264"/>
    <w:rsid w:val="00AA1518"/>
    <w:rsid w:val="00AA6164"/>
    <w:rsid w:val="00AE5C5E"/>
    <w:rsid w:val="00AE6855"/>
    <w:rsid w:val="00AF1800"/>
    <w:rsid w:val="00AF68C4"/>
    <w:rsid w:val="00B057F5"/>
    <w:rsid w:val="00B07A9E"/>
    <w:rsid w:val="00B07CF8"/>
    <w:rsid w:val="00B257C4"/>
    <w:rsid w:val="00B26EBB"/>
    <w:rsid w:val="00B30029"/>
    <w:rsid w:val="00B32C8E"/>
    <w:rsid w:val="00B40603"/>
    <w:rsid w:val="00B408DA"/>
    <w:rsid w:val="00B5389C"/>
    <w:rsid w:val="00B60C57"/>
    <w:rsid w:val="00B61EB9"/>
    <w:rsid w:val="00B62D9F"/>
    <w:rsid w:val="00B837B0"/>
    <w:rsid w:val="00B951F5"/>
    <w:rsid w:val="00BA46BC"/>
    <w:rsid w:val="00BD5F07"/>
    <w:rsid w:val="00BF63E8"/>
    <w:rsid w:val="00C0450E"/>
    <w:rsid w:val="00C243FF"/>
    <w:rsid w:val="00C3123F"/>
    <w:rsid w:val="00C35E3A"/>
    <w:rsid w:val="00C42CF4"/>
    <w:rsid w:val="00C4347A"/>
    <w:rsid w:val="00C60B1B"/>
    <w:rsid w:val="00C6161B"/>
    <w:rsid w:val="00C627E2"/>
    <w:rsid w:val="00C730A9"/>
    <w:rsid w:val="00C76684"/>
    <w:rsid w:val="00C96208"/>
    <w:rsid w:val="00CD6E29"/>
    <w:rsid w:val="00CE1E28"/>
    <w:rsid w:val="00CF641D"/>
    <w:rsid w:val="00D020CC"/>
    <w:rsid w:val="00D040EA"/>
    <w:rsid w:val="00D16B18"/>
    <w:rsid w:val="00D17F2A"/>
    <w:rsid w:val="00D4402F"/>
    <w:rsid w:val="00D50BEA"/>
    <w:rsid w:val="00D518F4"/>
    <w:rsid w:val="00D5314C"/>
    <w:rsid w:val="00D53662"/>
    <w:rsid w:val="00D65521"/>
    <w:rsid w:val="00D66E36"/>
    <w:rsid w:val="00D77F5E"/>
    <w:rsid w:val="00D91FCC"/>
    <w:rsid w:val="00D92796"/>
    <w:rsid w:val="00DD4B29"/>
    <w:rsid w:val="00DE6D35"/>
    <w:rsid w:val="00DE7D53"/>
    <w:rsid w:val="00E2277E"/>
    <w:rsid w:val="00E27A29"/>
    <w:rsid w:val="00E4519A"/>
    <w:rsid w:val="00E5072A"/>
    <w:rsid w:val="00E516E1"/>
    <w:rsid w:val="00E5273A"/>
    <w:rsid w:val="00E54AC2"/>
    <w:rsid w:val="00E65744"/>
    <w:rsid w:val="00E67381"/>
    <w:rsid w:val="00E727B0"/>
    <w:rsid w:val="00E91B3E"/>
    <w:rsid w:val="00E9286C"/>
    <w:rsid w:val="00E92E46"/>
    <w:rsid w:val="00EA4002"/>
    <w:rsid w:val="00EB327B"/>
    <w:rsid w:val="00EB4BE4"/>
    <w:rsid w:val="00EB789A"/>
    <w:rsid w:val="00EC49FB"/>
    <w:rsid w:val="00ED123C"/>
    <w:rsid w:val="00ED4D3E"/>
    <w:rsid w:val="00EF687C"/>
    <w:rsid w:val="00F123E6"/>
    <w:rsid w:val="00F12AFB"/>
    <w:rsid w:val="00F2713B"/>
    <w:rsid w:val="00F43D4C"/>
    <w:rsid w:val="00F60400"/>
    <w:rsid w:val="00F65298"/>
    <w:rsid w:val="00F72343"/>
    <w:rsid w:val="00FB034F"/>
    <w:rsid w:val="00FD7E73"/>
    <w:rsid w:val="00FF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73B19"/>
  <w15:docId w15:val="{3C899B48-FF93-4C9F-93FC-33AC1A530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B9D"/>
    <w:pPr>
      <w:spacing w:after="0" w:line="240" w:lineRule="auto"/>
      <w:ind w:left="227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3BF"/>
    <w:pPr>
      <w:keepNext/>
      <w:keepLines/>
      <w:spacing w:before="200" w:line="276" w:lineRule="auto"/>
      <w:ind w:left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B03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3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3A42"/>
    <w:pPr>
      <w:tabs>
        <w:tab w:val="center" w:pos="4536"/>
        <w:tab w:val="right" w:pos="9072"/>
      </w:tabs>
      <w:ind w:left="0"/>
    </w:pPr>
  </w:style>
  <w:style w:type="character" w:customStyle="1" w:styleId="NagwekZnak">
    <w:name w:val="Nagłówek Znak"/>
    <w:basedOn w:val="Domylnaczcionkaakapitu"/>
    <w:link w:val="Nagwek"/>
    <w:uiPriority w:val="99"/>
    <w:rsid w:val="00333A42"/>
  </w:style>
  <w:style w:type="paragraph" w:styleId="Stopka">
    <w:name w:val="footer"/>
    <w:basedOn w:val="Normalny"/>
    <w:link w:val="StopkaZnak"/>
    <w:uiPriority w:val="99"/>
    <w:unhideWhenUsed/>
    <w:rsid w:val="00333A42"/>
    <w:pPr>
      <w:tabs>
        <w:tab w:val="center" w:pos="4536"/>
        <w:tab w:val="right" w:pos="9072"/>
      </w:tabs>
      <w:ind w:left="0"/>
    </w:pPr>
  </w:style>
  <w:style w:type="character" w:customStyle="1" w:styleId="StopkaZnak">
    <w:name w:val="Stopka Znak"/>
    <w:basedOn w:val="Domylnaczcionkaakapitu"/>
    <w:link w:val="Stopka"/>
    <w:uiPriority w:val="99"/>
    <w:rsid w:val="00333A42"/>
  </w:style>
  <w:style w:type="paragraph" w:styleId="Akapitzlist">
    <w:name w:val="List Paragraph"/>
    <w:basedOn w:val="Normalny"/>
    <w:qFormat/>
    <w:rsid w:val="00724C38"/>
    <w:pPr>
      <w:spacing w:after="200" w:line="276" w:lineRule="auto"/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43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007D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766B9D"/>
    <w:pPr>
      <w:spacing w:after="0" w:line="240" w:lineRule="auto"/>
      <w:ind w:left="227"/>
    </w:pPr>
  </w:style>
  <w:style w:type="paragraph" w:customStyle="1" w:styleId="Standard">
    <w:name w:val="Standard"/>
    <w:rsid w:val="00B837B0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table" w:customStyle="1" w:styleId="Tabela-Siatka1">
    <w:name w:val="Tabela - Siatka1"/>
    <w:basedOn w:val="Standardowy"/>
    <w:uiPriority w:val="59"/>
    <w:rsid w:val="00B837B0"/>
    <w:pPr>
      <w:spacing w:after="0" w:line="240" w:lineRule="auto"/>
      <w:jc w:val="both"/>
    </w:pPr>
    <w:rPr>
      <w:rFonts w:ascii="Times New Roman" w:eastAsia="Calibri" w:hAnsi="Times New Roman" w:cs="Times New Roman"/>
      <w:kern w:val="3"/>
      <w:u w:color="FFFFF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8014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014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1163A6"/>
  </w:style>
  <w:style w:type="paragraph" w:customStyle="1" w:styleId="Akapitzlist1">
    <w:name w:val="Akapit z listą1"/>
    <w:basedOn w:val="Normalny"/>
    <w:rsid w:val="001163A6"/>
    <w:pPr>
      <w:suppressAutoHyphens/>
      <w:spacing w:after="200" w:line="276" w:lineRule="auto"/>
      <w:ind w:left="720"/>
    </w:pPr>
    <w:rPr>
      <w:rFonts w:ascii="Calibri" w:eastAsia="Calibri" w:hAnsi="Calibri" w:cs="Calibri"/>
      <w:u w:color="FFFFFF" w:themeColor="background1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1580C"/>
    <w:pPr>
      <w:spacing w:after="0" w:line="240" w:lineRule="auto"/>
      <w:jc w:val="both"/>
    </w:pPr>
    <w:rPr>
      <w:rFonts w:ascii="Times New Roman" w:hAnsi="Times New Roman" w:cs="Times New Roman"/>
      <w:u w:color="FFFFF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25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3FFF2-6CDD-404C-AA89-FFF65C0F6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elzbieta.czajka</dc:creator>
  <cp:lastModifiedBy>Wioletta Mika</cp:lastModifiedBy>
  <cp:revision>15</cp:revision>
  <cp:lastPrinted>2023-02-14T13:33:00Z</cp:lastPrinted>
  <dcterms:created xsi:type="dcterms:W3CDTF">2025-10-09T11:12:00Z</dcterms:created>
  <dcterms:modified xsi:type="dcterms:W3CDTF">2026-04-23T12:42:00Z</dcterms:modified>
</cp:coreProperties>
</file>